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F361F" w14:textId="77777777" w:rsidR="00DD1571" w:rsidRDefault="00DD1571">
      <w:pPr>
        <w:spacing w:before="17" w:line="255" w:lineRule="auto"/>
        <w:ind w:left="104" w:right="7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Keziah Sheehan</w:t>
      </w:r>
    </w:p>
    <w:p w14:paraId="3B5287E7" w14:textId="47F0A0A2" w:rsidR="005417B2" w:rsidRPr="00DD1571" w:rsidRDefault="00DD1571">
      <w:pPr>
        <w:spacing w:before="17" w:line="255" w:lineRule="auto"/>
        <w:ind w:left="104" w:right="7425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DD1571">
        <w:rPr>
          <w:rFonts w:asciiTheme="minorHAnsi" w:hAnsiTheme="minorHAnsi" w:cstheme="minorHAnsi"/>
          <w:sz w:val="22"/>
          <w:szCs w:val="22"/>
        </w:rPr>
        <w:t>24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Mo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DD1571">
        <w:rPr>
          <w:rFonts w:asciiTheme="minorHAnsi" w:hAnsiTheme="minorHAnsi" w:cstheme="minorHAnsi"/>
          <w:sz w:val="22"/>
          <w:szCs w:val="22"/>
        </w:rPr>
        <w:t>on</w:t>
      </w:r>
      <w:r w:rsidRPr="00DD157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S</w:t>
      </w:r>
      <w:r w:rsidRPr="00DD1571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sz w:val="22"/>
          <w:szCs w:val="22"/>
        </w:rPr>
        <w:t>.</w:t>
      </w:r>
      <w:r w:rsidRPr="00DD1571">
        <w:rPr>
          <w:rFonts w:asciiTheme="minorHAnsi" w:hAnsiTheme="minorHAnsi" w:cstheme="minorHAnsi"/>
          <w:w w:val="99"/>
          <w:sz w:val="22"/>
          <w:szCs w:val="22"/>
        </w:rPr>
        <w:t xml:space="preserve">, </w:t>
      </w:r>
      <w:r w:rsidRPr="00DD1571">
        <w:rPr>
          <w:rFonts w:asciiTheme="minorHAnsi" w:hAnsiTheme="minorHAnsi" w:cstheme="minorHAnsi"/>
          <w:sz w:val="22"/>
          <w:szCs w:val="22"/>
        </w:rPr>
        <w:t>Mo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DD1571">
        <w:rPr>
          <w:rFonts w:asciiTheme="minorHAnsi" w:hAnsiTheme="minorHAnsi" w:cstheme="minorHAnsi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1571">
        <w:rPr>
          <w:rFonts w:asciiTheme="minorHAnsi" w:hAnsiTheme="minorHAnsi" w:cstheme="minorHAnsi"/>
          <w:sz w:val="22"/>
          <w:szCs w:val="22"/>
        </w:rPr>
        <w:t>ome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DD1571">
        <w:rPr>
          <w:rFonts w:asciiTheme="minorHAnsi" w:hAnsiTheme="minorHAnsi" w:cstheme="minorHAnsi"/>
          <w:sz w:val="22"/>
          <w:szCs w:val="22"/>
        </w:rPr>
        <w:t>,</w:t>
      </w:r>
      <w:r w:rsidRPr="00DD157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1"/>
          <w:w w:val="74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74"/>
          <w:sz w:val="22"/>
          <w:szCs w:val="22"/>
        </w:rPr>
        <w:t>L</w:t>
      </w:r>
      <w:r w:rsidRPr="00DD1571">
        <w:rPr>
          <w:rFonts w:asciiTheme="minorHAnsi" w:hAnsiTheme="minorHAnsi" w:cstheme="minorHAnsi"/>
          <w:spacing w:val="10"/>
          <w:w w:val="7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w w:val="101"/>
          <w:sz w:val="22"/>
          <w:szCs w:val="22"/>
        </w:rPr>
        <w:t>8</w:t>
      </w:r>
      <w:r w:rsidRPr="00DD1571">
        <w:rPr>
          <w:rFonts w:asciiTheme="minorHAnsi" w:hAnsiTheme="minorHAnsi" w:cstheme="minorHAnsi"/>
          <w:w w:val="101"/>
          <w:sz w:val="22"/>
          <w:szCs w:val="22"/>
        </w:rPr>
        <w:t xml:space="preserve">246 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D1571">
        <w:rPr>
          <w:rFonts w:asciiTheme="minorHAnsi" w:hAnsiTheme="minorHAnsi" w:cstheme="minorHAnsi"/>
          <w:sz w:val="22"/>
          <w:szCs w:val="22"/>
        </w:rPr>
        <w:t>5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D1571">
        <w:rPr>
          <w:rFonts w:asciiTheme="minorHAnsi" w:hAnsiTheme="minorHAnsi" w:cstheme="minorHAnsi"/>
          <w:sz w:val="22"/>
          <w:szCs w:val="22"/>
        </w:rPr>
        <w:t>8)</w:t>
      </w:r>
      <w:r w:rsidRPr="00DD157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w w:val="101"/>
          <w:sz w:val="22"/>
          <w:szCs w:val="22"/>
        </w:rPr>
        <w:t>8</w:t>
      </w:r>
      <w:r w:rsidRPr="00DD1571">
        <w:rPr>
          <w:rFonts w:asciiTheme="minorHAnsi" w:hAnsiTheme="minorHAnsi" w:cstheme="minorHAnsi"/>
          <w:w w:val="101"/>
          <w:sz w:val="22"/>
          <w:szCs w:val="22"/>
        </w:rPr>
        <w:t>9</w:t>
      </w:r>
      <w:r w:rsidRPr="00DD1571">
        <w:rPr>
          <w:rFonts w:asciiTheme="minorHAnsi" w:hAnsiTheme="minorHAnsi" w:cstheme="minorHAnsi"/>
          <w:spacing w:val="-2"/>
          <w:w w:val="101"/>
          <w:sz w:val="22"/>
          <w:szCs w:val="22"/>
        </w:rPr>
        <w:t>8</w:t>
      </w:r>
      <w:r w:rsidRPr="00DD1571">
        <w:rPr>
          <w:rFonts w:asciiTheme="minorHAnsi" w:hAnsiTheme="minorHAnsi" w:cstheme="minorHAnsi"/>
          <w:w w:val="91"/>
          <w:sz w:val="22"/>
          <w:szCs w:val="22"/>
        </w:rPr>
        <w:t>-</w:t>
      </w:r>
      <w:r w:rsidRPr="00DD1571">
        <w:rPr>
          <w:rFonts w:asciiTheme="minorHAnsi" w:hAnsiTheme="minorHAnsi" w:cstheme="minorHAnsi"/>
          <w:w w:val="101"/>
          <w:sz w:val="22"/>
          <w:szCs w:val="22"/>
        </w:rPr>
        <w:t>63</w:t>
      </w:r>
      <w:r w:rsidRPr="00DD1571">
        <w:rPr>
          <w:rFonts w:asciiTheme="minorHAnsi" w:hAnsiTheme="minorHAnsi" w:cstheme="minorHAnsi"/>
          <w:spacing w:val="-2"/>
          <w:w w:val="101"/>
          <w:sz w:val="22"/>
          <w:szCs w:val="22"/>
        </w:rPr>
        <w:t>5</w:t>
      </w:r>
      <w:r w:rsidRPr="00DD1571">
        <w:rPr>
          <w:rFonts w:asciiTheme="minorHAnsi" w:hAnsiTheme="minorHAnsi" w:cstheme="minorHAnsi"/>
          <w:w w:val="101"/>
          <w:sz w:val="22"/>
          <w:szCs w:val="22"/>
        </w:rPr>
        <w:t>4</w:t>
      </w:r>
    </w:p>
    <w:p w14:paraId="683477D1" w14:textId="77777777" w:rsidR="005417B2" w:rsidRPr="00DD1571" w:rsidRDefault="005417B2">
      <w:pPr>
        <w:spacing w:before="10" w:line="260" w:lineRule="exact"/>
        <w:rPr>
          <w:rFonts w:asciiTheme="minorHAnsi" w:hAnsiTheme="minorHAnsi" w:cstheme="minorHAnsi"/>
          <w:sz w:val="26"/>
          <w:szCs w:val="26"/>
        </w:rPr>
      </w:pPr>
    </w:p>
    <w:p w14:paraId="3FE57108" w14:textId="77777777" w:rsidR="005417B2" w:rsidRPr="00DD1571" w:rsidRDefault="00DD1571">
      <w:pPr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2"/>
          <w:w w:val="91"/>
          <w:sz w:val="22"/>
          <w:szCs w:val="22"/>
        </w:rPr>
        <w:t>O</w:t>
      </w:r>
      <w:r w:rsidRPr="00DD1571">
        <w:rPr>
          <w:rFonts w:asciiTheme="minorHAnsi" w:hAnsiTheme="minorHAnsi" w:cstheme="minorHAnsi"/>
          <w:w w:val="81"/>
          <w:sz w:val="22"/>
          <w:szCs w:val="22"/>
        </w:rPr>
        <w:t>B</w:t>
      </w:r>
      <w:r w:rsidRPr="00DD1571">
        <w:rPr>
          <w:rFonts w:asciiTheme="minorHAnsi" w:hAnsiTheme="minorHAnsi" w:cstheme="minorHAnsi"/>
          <w:w w:val="80"/>
          <w:sz w:val="22"/>
          <w:szCs w:val="22"/>
        </w:rPr>
        <w:t>J</w:t>
      </w:r>
      <w:r w:rsidRPr="00DD1571">
        <w:rPr>
          <w:rFonts w:asciiTheme="minorHAnsi" w:hAnsiTheme="minorHAnsi" w:cstheme="minorHAnsi"/>
          <w:spacing w:val="-4"/>
          <w:w w:val="80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80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1"/>
          <w:w w:val="79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75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1"/>
          <w:w w:val="78"/>
          <w:sz w:val="22"/>
          <w:szCs w:val="22"/>
        </w:rPr>
        <w:t>V</w:t>
      </w:r>
      <w:r w:rsidRPr="00DD1571">
        <w:rPr>
          <w:rFonts w:asciiTheme="minorHAnsi" w:hAnsiTheme="minorHAnsi" w:cstheme="minorHAnsi"/>
          <w:w w:val="80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96"/>
          <w:sz w:val="22"/>
          <w:szCs w:val="22"/>
        </w:rPr>
        <w:t>:</w:t>
      </w:r>
    </w:p>
    <w:p w14:paraId="602E0D28" w14:textId="77777777" w:rsidR="005417B2" w:rsidRPr="00DD1571" w:rsidRDefault="00DD1571">
      <w:pPr>
        <w:spacing w:before="15"/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w w:val="75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7"/>
          <w:w w:val="7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am</w:t>
      </w:r>
      <w:r w:rsidRPr="00DD157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96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96"/>
          <w:sz w:val="22"/>
          <w:szCs w:val="22"/>
        </w:rPr>
        <w:t>ook</w:t>
      </w:r>
      <w:r w:rsidRPr="00DD1571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96"/>
          <w:sz w:val="22"/>
          <w:szCs w:val="22"/>
        </w:rPr>
        <w:t xml:space="preserve">ng 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DD1571">
        <w:rPr>
          <w:rFonts w:asciiTheme="minorHAnsi" w:hAnsiTheme="minorHAnsi" w:cstheme="minorHAnsi"/>
          <w:sz w:val="22"/>
          <w:szCs w:val="22"/>
        </w:rPr>
        <w:t>or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D1571">
        <w:rPr>
          <w:rFonts w:asciiTheme="minorHAnsi" w:hAnsiTheme="minorHAnsi" w:cstheme="minorHAnsi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k</w:t>
      </w:r>
      <w:r w:rsidRPr="00DD15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oppo</w:t>
      </w:r>
      <w:r w:rsidRPr="00DD1571">
        <w:rPr>
          <w:rFonts w:asciiTheme="minorHAnsi" w:hAnsiTheme="minorHAnsi" w:cstheme="minorHAnsi"/>
          <w:spacing w:val="-1"/>
          <w:w w:val="105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un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2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90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as</w:t>
      </w:r>
      <w:r w:rsidRPr="00DD15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1571">
        <w:rPr>
          <w:rFonts w:asciiTheme="minorHAnsi" w:hAnsiTheme="minorHAnsi" w:cstheme="minorHAnsi"/>
          <w:sz w:val="22"/>
          <w:szCs w:val="22"/>
        </w:rPr>
        <w:t xml:space="preserve">k 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3"/>
          <w:w w:val="90"/>
          <w:sz w:val="22"/>
          <w:szCs w:val="22"/>
        </w:rPr>
        <w:t>v</w:t>
      </w:r>
      <w:r w:rsidRPr="00DD1571">
        <w:rPr>
          <w:rFonts w:asciiTheme="minorHAnsi" w:hAnsiTheme="minorHAnsi" w:cstheme="minorHAnsi"/>
          <w:spacing w:val="2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2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.</w:t>
      </w:r>
    </w:p>
    <w:p w14:paraId="61BB9BC9" w14:textId="77777777" w:rsidR="005417B2" w:rsidRPr="00DD1571" w:rsidRDefault="00DD1571">
      <w:pPr>
        <w:spacing w:before="17" w:line="254" w:lineRule="auto"/>
        <w:ind w:left="104" w:right="62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w w:val="80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4"/>
          <w:w w:val="80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DD1571">
        <w:rPr>
          <w:rFonts w:asciiTheme="minorHAnsi" w:hAnsiTheme="minorHAnsi" w:cstheme="minorHAnsi"/>
          <w:sz w:val="22"/>
          <w:szCs w:val="22"/>
        </w:rPr>
        <w:t>ob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whe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75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9"/>
          <w:w w:val="7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D1571">
        <w:rPr>
          <w:rFonts w:asciiTheme="minorHAnsi" w:hAnsiTheme="minorHAnsi" w:cstheme="minorHAnsi"/>
          <w:sz w:val="22"/>
          <w:szCs w:val="22"/>
        </w:rPr>
        <w:t>an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97"/>
          <w:sz w:val="22"/>
          <w:szCs w:val="22"/>
        </w:rPr>
        <w:t>uti</w:t>
      </w:r>
      <w:r w:rsidRPr="00DD1571">
        <w:rPr>
          <w:rFonts w:asciiTheme="minorHAnsi" w:hAnsiTheme="minorHAnsi" w:cstheme="minorHAnsi"/>
          <w:spacing w:val="-1"/>
          <w:w w:val="97"/>
          <w:sz w:val="22"/>
          <w:szCs w:val="22"/>
        </w:rPr>
        <w:t>li</w:t>
      </w:r>
      <w:r w:rsidRPr="00DD1571">
        <w:rPr>
          <w:rFonts w:asciiTheme="minorHAnsi" w:hAnsiTheme="minorHAnsi" w:cstheme="minorHAnsi"/>
          <w:spacing w:val="-7"/>
          <w:w w:val="97"/>
          <w:sz w:val="22"/>
          <w:szCs w:val="22"/>
        </w:rPr>
        <w:t>z</w:t>
      </w:r>
      <w:r w:rsidRPr="00DD1571">
        <w:rPr>
          <w:rFonts w:asciiTheme="minorHAnsi" w:hAnsiTheme="minorHAnsi" w:cstheme="minorHAnsi"/>
          <w:w w:val="97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1"/>
          <w:w w:val="9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DD1571">
        <w:rPr>
          <w:rFonts w:asciiTheme="minorHAnsi" w:hAnsiTheme="minorHAnsi" w:cstheme="minorHAnsi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90"/>
          <w:sz w:val="22"/>
          <w:szCs w:val="22"/>
        </w:rPr>
        <w:t>sk</w:t>
      </w:r>
      <w:r w:rsidRPr="00DD1571">
        <w:rPr>
          <w:rFonts w:asciiTheme="minorHAnsi" w:hAnsiTheme="minorHAnsi" w:cstheme="minorHAnsi"/>
          <w:spacing w:val="-1"/>
          <w:w w:val="90"/>
          <w:sz w:val="22"/>
          <w:szCs w:val="22"/>
        </w:rPr>
        <w:t>ill</w:t>
      </w:r>
      <w:r w:rsidRPr="00DD1571">
        <w:rPr>
          <w:rFonts w:asciiTheme="minorHAnsi" w:hAnsiTheme="minorHAnsi" w:cstheme="minorHAnsi"/>
          <w:w w:val="90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and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2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D1571">
        <w:rPr>
          <w:rFonts w:asciiTheme="minorHAnsi" w:hAnsiTheme="minorHAnsi" w:cstheme="minorHAnsi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m</w:t>
      </w:r>
      <w:r w:rsidRPr="00DD157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DD1571">
        <w:rPr>
          <w:rFonts w:asciiTheme="minorHAnsi" w:hAnsiTheme="minorHAnsi" w:cstheme="minorHAnsi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duties</w:t>
      </w:r>
      <w:r w:rsidRPr="00DD15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D1571">
        <w:rPr>
          <w:rFonts w:asciiTheme="minorHAnsi" w:hAnsiTheme="minorHAnsi" w:cstheme="minorHAnsi"/>
          <w:sz w:val="22"/>
          <w:szCs w:val="22"/>
        </w:rPr>
        <w:t>nd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3"/>
          <w:sz w:val="22"/>
          <w:szCs w:val="22"/>
        </w:rPr>
        <w:t>sp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on</w:t>
      </w:r>
      <w:r w:rsidRPr="00DD1571">
        <w:rPr>
          <w:rFonts w:asciiTheme="minorHAnsi" w:hAnsiTheme="minorHAnsi" w:cstheme="minorHAnsi"/>
          <w:w w:val="93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b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ili</w:t>
      </w:r>
      <w:r w:rsidRPr="00DD1571">
        <w:rPr>
          <w:rFonts w:asciiTheme="minorHAnsi" w:hAnsiTheme="minorHAnsi" w:cstheme="minorHAnsi"/>
          <w:sz w:val="22"/>
          <w:szCs w:val="22"/>
        </w:rPr>
        <w:t>ti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 xml:space="preserve"> t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1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3"/>
          <w:w w:val="90"/>
          <w:sz w:val="22"/>
          <w:szCs w:val="22"/>
        </w:rPr>
        <w:t>v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op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DD1571">
        <w:rPr>
          <w:rFonts w:asciiTheme="minorHAnsi" w:hAnsiTheme="minorHAnsi" w:cstheme="minorHAnsi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 xml:space="preserve">k </w:t>
      </w:r>
      <w:r w:rsidRPr="00DD1571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86"/>
          <w:sz w:val="22"/>
          <w:szCs w:val="22"/>
        </w:rPr>
        <w:t>x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p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1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z w:val="22"/>
          <w:szCs w:val="22"/>
        </w:rPr>
        <w:t>.</w:t>
      </w:r>
    </w:p>
    <w:p w14:paraId="75544934" w14:textId="77777777" w:rsidR="005417B2" w:rsidRPr="00DD1571" w:rsidRDefault="005417B2">
      <w:pPr>
        <w:spacing w:before="11" w:line="260" w:lineRule="exact"/>
        <w:rPr>
          <w:rFonts w:asciiTheme="minorHAnsi" w:hAnsiTheme="minorHAnsi" w:cstheme="minorHAnsi"/>
          <w:sz w:val="26"/>
          <w:szCs w:val="26"/>
        </w:rPr>
      </w:pPr>
    </w:p>
    <w:p w14:paraId="3D895244" w14:textId="77777777" w:rsidR="005417B2" w:rsidRPr="00DD1571" w:rsidRDefault="00DD1571">
      <w:pPr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1"/>
          <w:w w:val="82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2"/>
          <w:w w:val="71"/>
          <w:sz w:val="22"/>
          <w:szCs w:val="22"/>
        </w:rPr>
        <w:t>K</w:t>
      </w:r>
      <w:r w:rsidRPr="00DD1571">
        <w:rPr>
          <w:rFonts w:asciiTheme="minorHAnsi" w:hAnsiTheme="minorHAnsi" w:cstheme="minorHAnsi"/>
          <w:w w:val="75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1"/>
          <w:w w:val="68"/>
          <w:sz w:val="22"/>
          <w:szCs w:val="22"/>
        </w:rPr>
        <w:t>LL</w:t>
      </w:r>
      <w:r w:rsidRPr="00DD1571">
        <w:rPr>
          <w:rFonts w:asciiTheme="minorHAnsi" w:hAnsiTheme="minorHAnsi" w:cstheme="minorHAnsi"/>
          <w:spacing w:val="1"/>
          <w:w w:val="82"/>
          <w:sz w:val="22"/>
          <w:szCs w:val="22"/>
        </w:rPr>
        <w:t>S</w:t>
      </w:r>
      <w:r w:rsidRPr="00DD1571">
        <w:rPr>
          <w:rFonts w:asciiTheme="minorHAnsi" w:hAnsiTheme="minorHAnsi" w:cstheme="minorHAnsi"/>
          <w:w w:val="96"/>
          <w:sz w:val="22"/>
          <w:szCs w:val="22"/>
        </w:rPr>
        <w:t>:</w:t>
      </w:r>
    </w:p>
    <w:p w14:paraId="5825D6A4" w14:textId="77777777" w:rsidR="005417B2" w:rsidRPr="00DD1571" w:rsidRDefault="00DD1571">
      <w:pPr>
        <w:spacing w:before="17"/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2"/>
          <w:w w:val="91"/>
          <w:sz w:val="22"/>
          <w:szCs w:val="22"/>
        </w:rPr>
        <w:t>O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u</w:t>
      </w:r>
      <w:r w:rsidRPr="00DD1571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nd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>g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97"/>
          <w:sz w:val="22"/>
          <w:szCs w:val="22"/>
        </w:rPr>
        <w:t>kn</w:t>
      </w:r>
      <w:r w:rsidRPr="00DD1571">
        <w:rPr>
          <w:rFonts w:asciiTheme="minorHAnsi" w:hAnsiTheme="minorHAnsi" w:cstheme="minorHAnsi"/>
          <w:spacing w:val="-2"/>
          <w:w w:val="105"/>
          <w:sz w:val="22"/>
          <w:szCs w:val="22"/>
        </w:rPr>
        <w:t>o</w:t>
      </w:r>
      <w:r w:rsidRPr="00DD1571">
        <w:rPr>
          <w:rFonts w:asciiTheme="minorHAnsi" w:hAnsiTheme="minorHAnsi" w:cstheme="minorHAnsi"/>
          <w:w w:val="99"/>
          <w:sz w:val="22"/>
          <w:szCs w:val="22"/>
        </w:rPr>
        <w:t>w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1"/>
          <w:w w:val="94"/>
          <w:sz w:val="22"/>
          <w:szCs w:val="22"/>
        </w:rPr>
        <w:t>g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1571">
        <w:rPr>
          <w:rFonts w:asciiTheme="minorHAnsi" w:hAnsiTheme="minorHAnsi" w:cstheme="minorHAnsi"/>
          <w:sz w:val="22"/>
          <w:szCs w:val="22"/>
        </w:rPr>
        <w:t>f</w:t>
      </w:r>
      <w:r w:rsidRPr="00DD15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2"/>
          <w:w w:val="90"/>
          <w:sz w:val="22"/>
          <w:szCs w:val="22"/>
        </w:rPr>
        <w:t>k</w:t>
      </w:r>
      <w:r w:rsidRPr="00DD1571">
        <w:rPr>
          <w:rFonts w:asciiTheme="minorHAnsi" w:hAnsiTheme="minorHAnsi" w:cstheme="minorHAnsi"/>
          <w:sz w:val="22"/>
          <w:szCs w:val="22"/>
        </w:rPr>
        <w:t>.</w:t>
      </w:r>
    </w:p>
    <w:p w14:paraId="3EA8268C" w14:textId="77777777" w:rsidR="005417B2" w:rsidRPr="00DD1571" w:rsidRDefault="00DD1571">
      <w:pPr>
        <w:spacing w:before="15" w:line="256" w:lineRule="auto"/>
        <w:ind w:left="104" w:right="5253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4"/>
          <w:w w:val="71"/>
          <w:sz w:val="22"/>
          <w:szCs w:val="22"/>
        </w:rPr>
        <w:t>K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spacing w:val="-2"/>
          <w:w w:val="105"/>
          <w:sz w:val="22"/>
          <w:szCs w:val="22"/>
        </w:rPr>
        <w:t>o</w:t>
      </w:r>
      <w:r w:rsidRPr="00DD1571">
        <w:rPr>
          <w:rFonts w:asciiTheme="minorHAnsi" w:hAnsiTheme="minorHAnsi" w:cstheme="minorHAnsi"/>
          <w:w w:val="99"/>
          <w:sz w:val="22"/>
          <w:szCs w:val="22"/>
        </w:rPr>
        <w:t>w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1"/>
          <w:w w:val="94"/>
          <w:sz w:val="22"/>
          <w:szCs w:val="22"/>
        </w:rPr>
        <w:t>g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of</w:t>
      </w:r>
      <w:r w:rsidRPr="00DD15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anspo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1571">
        <w:rPr>
          <w:rFonts w:asciiTheme="minorHAnsi" w:hAnsiTheme="minorHAnsi" w:cstheme="minorHAnsi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5"/>
          <w:w w:val="98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98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1"/>
          <w:w w:val="98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98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98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1"/>
          <w:w w:val="98"/>
          <w:sz w:val="22"/>
          <w:szCs w:val="22"/>
        </w:rPr>
        <w:t>v</w:t>
      </w:r>
      <w:r w:rsidRPr="00DD1571">
        <w:rPr>
          <w:rFonts w:asciiTheme="minorHAnsi" w:hAnsiTheme="minorHAnsi" w:cstheme="minorHAnsi"/>
          <w:spacing w:val="-1"/>
          <w:w w:val="98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98"/>
          <w:sz w:val="22"/>
          <w:szCs w:val="22"/>
        </w:rPr>
        <w:t xml:space="preserve">ng </w:t>
      </w:r>
      <w:r w:rsidRPr="00DD1571">
        <w:rPr>
          <w:rFonts w:asciiTheme="minorHAnsi" w:hAnsiTheme="minorHAnsi" w:cstheme="minorHAnsi"/>
          <w:spacing w:val="-4"/>
          <w:w w:val="98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4"/>
          <w:w w:val="90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DD1571">
        <w:rPr>
          <w:rFonts w:asciiTheme="minorHAnsi" w:hAnsiTheme="minorHAnsi" w:cstheme="minorHAnsi"/>
          <w:sz w:val="22"/>
          <w:szCs w:val="22"/>
        </w:rPr>
        <w:t xml:space="preserve">s. </w:t>
      </w:r>
      <w:r w:rsidRPr="00DD1571">
        <w:rPr>
          <w:rFonts w:asciiTheme="minorHAnsi" w:hAnsiTheme="minorHAnsi" w:cstheme="minorHAnsi"/>
          <w:w w:val="80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7"/>
          <w:w w:val="86"/>
          <w:sz w:val="22"/>
          <w:szCs w:val="22"/>
        </w:rPr>
        <w:t>x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2"/>
          <w:w w:val="105"/>
          <w:sz w:val="22"/>
          <w:szCs w:val="22"/>
        </w:rPr>
        <w:t>p</w:t>
      </w:r>
      <w:r w:rsidRPr="00DD1571">
        <w:rPr>
          <w:rFonts w:asciiTheme="minorHAnsi" w:hAnsiTheme="minorHAnsi" w:cstheme="minorHAnsi"/>
          <w:sz w:val="22"/>
          <w:szCs w:val="22"/>
        </w:rPr>
        <w:t>ti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on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m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D1571">
        <w:rPr>
          <w:rFonts w:asciiTheme="minorHAnsi" w:hAnsiTheme="minorHAnsi" w:cstheme="minorHAnsi"/>
          <w:sz w:val="22"/>
          <w:szCs w:val="22"/>
        </w:rPr>
        <w:t>p</w:t>
      </w:r>
      <w:r w:rsidRPr="00DD157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und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nd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>g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b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ili</w:t>
      </w:r>
      <w:r w:rsidRPr="00DD1571">
        <w:rPr>
          <w:rFonts w:asciiTheme="minorHAnsi" w:hAnsiTheme="minorHAnsi" w:cstheme="minorHAnsi"/>
          <w:sz w:val="22"/>
          <w:szCs w:val="22"/>
        </w:rPr>
        <w:t>ti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z w:val="22"/>
          <w:szCs w:val="22"/>
        </w:rPr>
        <w:t>s.</w:t>
      </w:r>
    </w:p>
    <w:p w14:paraId="53DBA1F3" w14:textId="77777777" w:rsidR="005417B2" w:rsidRPr="00DD1571" w:rsidRDefault="00DD1571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S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up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b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103"/>
          <w:sz w:val="22"/>
          <w:szCs w:val="22"/>
        </w:rPr>
        <w:t>om</w:t>
      </w:r>
      <w:r w:rsidRPr="00DD1571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un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3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z w:val="22"/>
          <w:szCs w:val="22"/>
        </w:rPr>
        <w:t>ti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on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1571">
        <w:rPr>
          <w:rFonts w:asciiTheme="minorHAnsi" w:hAnsiTheme="minorHAnsi" w:cstheme="minorHAnsi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4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p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03"/>
          <w:sz w:val="22"/>
          <w:szCs w:val="22"/>
        </w:rPr>
        <w:t>son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97"/>
          <w:sz w:val="22"/>
          <w:szCs w:val="22"/>
        </w:rPr>
        <w:t>kn</w:t>
      </w:r>
      <w:r w:rsidRPr="00DD1571">
        <w:rPr>
          <w:rFonts w:asciiTheme="minorHAnsi" w:hAnsiTheme="minorHAnsi" w:cstheme="minorHAnsi"/>
          <w:spacing w:val="-2"/>
          <w:w w:val="105"/>
          <w:sz w:val="22"/>
          <w:szCs w:val="22"/>
        </w:rPr>
        <w:t>o</w:t>
      </w:r>
      <w:r w:rsidRPr="00DD1571">
        <w:rPr>
          <w:rFonts w:asciiTheme="minorHAnsi" w:hAnsiTheme="minorHAnsi" w:cstheme="minorHAnsi"/>
          <w:w w:val="99"/>
          <w:sz w:val="22"/>
          <w:szCs w:val="22"/>
        </w:rPr>
        <w:t>w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1"/>
          <w:w w:val="94"/>
          <w:sz w:val="22"/>
          <w:szCs w:val="22"/>
        </w:rPr>
        <w:t>g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z w:val="22"/>
          <w:szCs w:val="22"/>
        </w:rPr>
        <w:t>.</w:t>
      </w:r>
    </w:p>
    <w:p w14:paraId="2BE0BFFE" w14:textId="77777777" w:rsidR="005417B2" w:rsidRPr="00DD1571" w:rsidRDefault="00DD1571">
      <w:pPr>
        <w:spacing w:before="17"/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1"/>
          <w:w w:val="80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p</w:t>
      </w:r>
      <w:r w:rsidRPr="00DD1571">
        <w:rPr>
          <w:rFonts w:asciiTheme="minorHAnsi" w:hAnsiTheme="minorHAnsi" w:cstheme="minorHAnsi"/>
          <w:spacing w:val="-1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b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k</w:t>
      </w:r>
      <w:r w:rsidRPr="00DD15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99"/>
          <w:sz w:val="22"/>
          <w:szCs w:val="22"/>
        </w:rPr>
        <w:t>w</w:t>
      </w:r>
      <w:r w:rsidRPr="00DD1571">
        <w:rPr>
          <w:rFonts w:asciiTheme="minorHAnsi" w:hAnsiTheme="minorHAnsi" w:cstheme="minorHAnsi"/>
          <w:spacing w:val="-3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hou</w:t>
      </w:r>
      <w:r w:rsidRPr="00DD1571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w w:val="105"/>
          <w:sz w:val="22"/>
          <w:szCs w:val="22"/>
        </w:rPr>
        <w:t>h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p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f</w:t>
      </w:r>
      <w:r w:rsidRPr="00DD1571">
        <w:rPr>
          <w:rFonts w:asciiTheme="minorHAnsi" w:hAnsiTheme="minorHAnsi" w:cstheme="minorHAnsi"/>
          <w:sz w:val="22"/>
          <w:szCs w:val="22"/>
        </w:rPr>
        <w:t>or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98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98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2"/>
          <w:w w:val="98"/>
          <w:sz w:val="22"/>
          <w:szCs w:val="22"/>
        </w:rPr>
        <w:t>n</w:t>
      </w:r>
      <w:r w:rsidRPr="00DD1571">
        <w:rPr>
          <w:rFonts w:asciiTheme="minorHAnsi" w:hAnsiTheme="minorHAnsi" w:cstheme="minorHAnsi"/>
          <w:w w:val="98"/>
          <w:sz w:val="22"/>
          <w:szCs w:val="22"/>
        </w:rPr>
        <w:t>g</w:t>
      </w:r>
      <w:r w:rsidRPr="00DD1571">
        <w:rPr>
          <w:rFonts w:asciiTheme="minorHAnsi" w:hAnsiTheme="minorHAnsi" w:cstheme="minorHAnsi"/>
          <w:spacing w:val="-3"/>
          <w:w w:val="98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98"/>
          <w:sz w:val="22"/>
          <w:szCs w:val="22"/>
        </w:rPr>
        <w:t>ti</w:t>
      </w:r>
      <w:r w:rsidRPr="00DD1571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z w:val="22"/>
          <w:szCs w:val="22"/>
        </w:rPr>
        <w:t>s.</w:t>
      </w:r>
    </w:p>
    <w:p w14:paraId="68324F82" w14:textId="77777777" w:rsidR="005417B2" w:rsidRPr="00DD1571" w:rsidRDefault="005417B2">
      <w:pPr>
        <w:spacing w:before="5" w:line="280" w:lineRule="exact"/>
        <w:rPr>
          <w:rFonts w:asciiTheme="minorHAnsi" w:hAnsiTheme="minorHAnsi" w:cstheme="minorHAnsi"/>
          <w:sz w:val="28"/>
          <w:szCs w:val="28"/>
        </w:rPr>
      </w:pPr>
    </w:p>
    <w:p w14:paraId="6D211F11" w14:textId="77777777" w:rsidR="005417B2" w:rsidRPr="00DD1571" w:rsidRDefault="00DD1571">
      <w:pPr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2"/>
          <w:w w:val="83"/>
          <w:sz w:val="22"/>
          <w:szCs w:val="22"/>
        </w:rPr>
        <w:t>P</w:t>
      </w:r>
      <w:r w:rsidRPr="00DD1571">
        <w:rPr>
          <w:rFonts w:asciiTheme="minorHAnsi" w:hAnsiTheme="minorHAnsi" w:cstheme="minorHAnsi"/>
          <w:w w:val="83"/>
          <w:sz w:val="22"/>
          <w:szCs w:val="22"/>
        </w:rPr>
        <w:t>RE</w:t>
      </w:r>
      <w:r w:rsidRPr="00DD1571">
        <w:rPr>
          <w:rFonts w:asciiTheme="minorHAnsi" w:hAnsiTheme="minorHAnsi" w:cstheme="minorHAnsi"/>
          <w:spacing w:val="-1"/>
          <w:w w:val="83"/>
          <w:sz w:val="22"/>
          <w:szCs w:val="22"/>
        </w:rPr>
        <w:t>V</w:t>
      </w:r>
      <w:r w:rsidRPr="00DD1571">
        <w:rPr>
          <w:rFonts w:asciiTheme="minorHAnsi" w:hAnsiTheme="minorHAnsi" w:cstheme="minorHAnsi"/>
          <w:w w:val="83"/>
          <w:sz w:val="22"/>
          <w:szCs w:val="22"/>
        </w:rPr>
        <w:t>IO</w:t>
      </w:r>
      <w:r w:rsidRPr="00DD1571">
        <w:rPr>
          <w:rFonts w:asciiTheme="minorHAnsi" w:hAnsiTheme="minorHAnsi" w:cstheme="minorHAnsi"/>
          <w:spacing w:val="-1"/>
          <w:w w:val="83"/>
          <w:sz w:val="22"/>
          <w:szCs w:val="22"/>
        </w:rPr>
        <w:t>U</w:t>
      </w:r>
      <w:r w:rsidRPr="00DD1571">
        <w:rPr>
          <w:rFonts w:asciiTheme="minorHAnsi" w:hAnsiTheme="minorHAnsi" w:cstheme="minorHAnsi"/>
          <w:w w:val="83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13"/>
          <w:w w:val="8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80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71"/>
          <w:sz w:val="22"/>
          <w:szCs w:val="22"/>
        </w:rPr>
        <w:t>X</w:t>
      </w:r>
      <w:r w:rsidRPr="00DD1571">
        <w:rPr>
          <w:rFonts w:asciiTheme="minorHAnsi" w:hAnsiTheme="minorHAnsi" w:cstheme="minorHAnsi"/>
          <w:w w:val="92"/>
          <w:sz w:val="22"/>
          <w:szCs w:val="22"/>
        </w:rPr>
        <w:t>P</w:t>
      </w:r>
      <w:r w:rsidRPr="00DD1571">
        <w:rPr>
          <w:rFonts w:asciiTheme="minorHAnsi" w:hAnsiTheme="minorHAnsi" w:cstheme="minorHAnsi"/>
          <w:spacing w:val="-1"/>
          <w:w w:val="80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81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75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80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DD1571">
        <w:rPr>
          <w:rFonts w:asciiTheme="minorHAnsi" w:hAnsiTheme="minorHAnsi" w:cstheme="minorHAnsi"/>
          <w:w w:val="80"/>
          <w:sz w:val="22"/>
          <w:szCs w:val="22"/>
        </w:rPr>
        <w:t>CE</w:t>
      </w:r>
      <w:r w:rsidRPr="00DD1571">
        <w:rPr>
          <w:rFonts w:asciiTheme="minorHAnsi" w:hAnsiTheme="minorHAnsi" w:cstheme="minorHAnsi"/>
          <w:w w:val="96"/>
          <w:sz w:val="22"/>
          <w:szCs w:val="22"/>
        </w:rPr>
        <w:t>:</w:t>
      </w:r>
    </w:p>
    <w:p w14:paraId="2AB1BE25" w14:textId="77777777" w:rsidR="005417B2" w:rsidRPr="00DD1571" w:rsidRDefault="00DD1571">
      <w:pPr>
        <w:spacing w:before="15"/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DD1571">
        <w:rPr>
          <w:rFonts w:asciiTheme="minorHAnsi" w:hAnsiTheme="minorHAnsi" w:cstheme="minorHAnsi"/>
          <w:sz w:val="22"/>
          <w:szCs w:val="22"/>
        </w:rPr>
        <w:t>99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DD1571">
        <w:rPr>
          <w:rFonts w:asciiTheme="minorHAnsi" w:hAnsiTheme="minorHAnsi" w:cstheme="minorHAnsi"/>
          <w:sz w:val="22"/>
          <w:szCs w:val="22"/>
        </w:rPr>
        <w:t>-</w:t>
      </w:r>
      <w:r w:rsidRPr="00DD15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20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D1571">
        <w:rPr>
          <w:rFonts w:asciiTheme="minorHAnsi" w:hAnsiTheme="minorHAnsi" w:cstheme="minorHAnsi"/>
          <w:sz w:val="22"/>
          <w:szCs w:val="22"/>
        </w:rPr>
        <w:t xml:space="preserve">5, </w:t>
      </w:r>
      <w:r w:rsidRPr="00DD1571">
        <w:rPr>
          <w:rFonts w:asciiTheme="minorHAnsi" w:hAnsiTheme="minorHAnsi" w:cstheme="minorHAnsi"/>
          <w:spacing w:val="-12"/>
          <w:w w:val="93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3"/>
          <w:w w:val="93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93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1"/>
          <w:w w:val="93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93"/>
          <w:sz w:val="22"/>
          <w:szCs w:val="22"/>
        </w:rPr>
        <w:t>k</w:t>
      </w:r>
      <w:r w:rsidRPr="00DD1571">
        <w:rPr>
          <w:rFonts w:asciiTheme="minorHAnsi" w:hAnsiTheme="minorHAnsi" w:cstheme="minorHAnsi"/>
          <w:spacing w:val="-1"/>
          <w:w w:val="9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8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3"/>
          <w:w w:val="90"/>
          <w:sz w:val="22"/>
          <w:szCs w:val="22"/>
        </w:rPr>
        <w:t>v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20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99"/>
          <w:sz w:val="22"/>
          <w:szCs w:val="22"/>
        </w:rPr>
        <w:t>,</w:t>
      </w:r>
    </w:p>
    <w:p w14:paraId="7FD86BBA" w14:textId="77777777" w:rsidR="005417B2" w:rsidRPr="00DD1571" w:rsidRDefault="00DD1571">
      <w:pPr>
        <w:spacing w:before="17"/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w w:val="81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2"/>
          <w:w w:val="81"/>
          <w:sz w:val="22"/>
          <w:szCs w:val="22"/>
        </w:rPr>
        <w:t>N</w:t>
      </w:r>
      <w:r w:rsidRPr="00DD1571">
        <w:rPr>
          <w:rFonts w:asciiTheme="minorHAnsi" w:hAnsiTheme="minorHAnsi" w:cstheme="minorHAnsi"/>
          <w:spacing w:val="1"/>
          <w:w w:val="81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81"/>
          <w:sz w:val="22"/>
          <w:szCs w:val="22"/>
        </w:rPr>
        <w:t>EN</w:t>
      </w:r>
      <w:r w:rsidRPr="00DD1571">
        <w:rPr>
          <w:rFonts w:asciiTheme="minorHAnsi" w:hAnsiTheme="minorHAnsi" w:cstheme="minorHAnsi"/>
          <w:spacing w:val="-14"/>
          <w:w w:val="81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6"/>
          <w:w w:val="81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81"/>
          <w:sz w:val="22"/>
          <w:szCs w:val="22"/>
        </w:rPr>
        <w:t>ONAL</w:t>
      </w:r>
      <w:r w:rsidRPr="00DD1571">
        <w:rPr>
          <w:rFonts w:asciiTheme="minorHAnsi" w:hAnsiTheme="minorHAnsi" w:cstheme="minorHAnsi"/>
          <w:spacing w:val="19"/>
          <w:w w:val="8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81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1"/>
          <w:w w:val="81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3"/>
          <w:w w:val="81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1"/>
          <w:w w:val="81"/>
          <w:sz w:val="22"/>
          <w:szCs w:val="22"/>
        </w:rPr>
        <w:t>G</w:t>
      </w:r>
      <w:r w:rsidRPr="00DD1571">
        <w:rPr>
          <w:rFonts w:asciiTheme="minorHAnsi" w:hAnsiTheme="minorHAnsi" w:cstheme="minorHAnsi"/>
          <w:w w:val="81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29"/>
          <w:w w:val="8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81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1"/>
          <w:w w:val="81"/>
          <w:sz w:val="22"/>
          <w:szCs w:val="22"/>
        </w:rPr>
        <w:t>H</w:t>
      </w:r>
      <w:r w:rsidRPr="00DD1571">
        <w:rPr>
          <w:rFonts w:asciiTheme="minorHAnsi" w:hAnsiTheme="minorHAnsi" w:cstheme="minorHAnsi"/>
          <w:w w:val="81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2"/>
          <w:w w:val="81"/>
          <w:sz w:val="22"/>
          <w:szCs w:val="22"/>
        </w:rPr>
        <w:t>P</w:t>
      </w:r>
      <w:r w:rsidRPr="00DD1571">
        <w:rPr>
          <w:rFonts w:asciiTheme="minorHAnsi" w:hAnsiTheme="minorHAnsi" w:cstheme="minorHAnsi"/>
          <w:w w:val="81"/>
          <w:sz w:val="22"/>
          <w:szCs w:val="22"/>
        </w:rPr>
        <w:t xml:space="preserve">PING </w:t>
      </w:r>
      <w:r w:rsidRPr="00DD1571">
        <w:rPr>
          <w:rFonts w:asciiTheme="minorHAnsi" w:hAnsiTheme="minorHAnsi" w:cstheme="minorHAnsi"/>
          <w:spacing w:val="9"/>
          <w:w w:val="8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80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91"/>
          <w:sz w:val="22"/>
          <w:szCs w:val="22"/>
        </w:rPr>
        <w:t>O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>M</w:t>
      </w:r>
      <w:r w:rsidRPr="00DD1571">
        <w:rPr>
          <w:rFonts w:asciiTheme="minorHAnsi" w:hAnsiTheme="minorHAnsi" w:cstheme="minorHAnsi"/>
          <w:spacing w:val="-18"/>
          <w:w w:val="94"/>
          <w:sz w:val="22"/>
          <w:szCs w:val="22"/>
        </w:rPr>
        <w:t>P</w:t>
      </w:r>
      <w:r w:rsidRPr="00DD1571">
        <w:rPr>
          <w:rFonts w:asciiTheme="minorHAnsi" w:hAnsiTheme="minorHAnsi" w:cstheme="minorHAnsi"/>
          <w:spacing w:val="1"/>
          <w:w w:val="80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89"/>
          <w:sz w:val="22"/>
          <w:szCs w:val="22"/>
        </w:rPr>
        <w:t>N</w:t>
      </w:r>
      <w:r w:rsidRPr="00DD1571">
        <w:rPr>
          <w:rFonts w:asciiTheme="minorHAnsi" w:hAnsiTheme="minorHAnsi" w:cstheme="minorHAnsi"/>
          <w:spacing w:val="-27"/>
          <w:w w:val="67"/>
          <w:sz w:val="22"/>
          <w:szCs w:val="22"/>
        </w:rPr>
        <w:t>Y</w:t>
      </w:r>
      <w:r w:rsidRPr="00DD1571">
        <w:rPr>
          <w:rFonts w:asciiTheme="minorHAnsi" w:hAnsiTheme="minorHAnsi" w:cstheme="minorHAnsi"/>
          <w:w w:val="99"/>
          <w:sz w:val="22"/>
          <w:szCs w:val="22"/>
        </w:rPr>
        <w:t>,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1"/>
          <w:w w:val="80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68"/>
          <w:sz w:val="22"/>
          <w:szCs w:val="22"/>
        </w:rPr>
        <w:t>L</w:t>
      </w:r>
    </w:p>
    <w:p w14:paraId="2CA9BA0E" w14:textId="77777777" w:rsidR="005417B2" w:rsidRPr="00DD1571" w:rsidRDefault="00DD1571">
      <w:pPr>
        <w:spacing w:before="15" w:line="255" w:lineRule="auto"/>
        <w:ind w:left="104" w:right="2721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13"/>
          <w:w w:val="79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7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w w:val="103"/>
          <w:sz w:val="22"/>
          <w:szCs w:val="22"/>
        </w:rPr>
        <w:t>sp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1"/>
          <w:w w:val="105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5"/>
          <w:w w:val="90"/>
          <w:sz w:val="22"/>
          <w:szCs w:val="22"/>
        </w:rPr>
        <w:t>v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1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90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of</w:t>
      </w:r>
      <w:r w:rsidRPr="00DD15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1571">
        <w:rPr>
          <w:rFonts w:asciiTheme="minorHAnsi" w:hAnsiTheme="minorHAnsi" w:cstheme="minorHAnsi"/>
          <w:sz w:val="22"/>
          <w:szCs w:val="22"/>
        </w:rPr>
        <w:t>oods</w:t>
      </w:r>
      <w:r w:rsidRPr="00DD15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or</w:t>
      </w:r>
      <w:r w:rsidRPr="00DD15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p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od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1571">
        <w:rPr>
          <w:rFonts w:asciiTheme="minorHAnsi" w:hAnsiTheme="minorHAnsi" w:cstheme="minorHAnsi"/>
          <w:sz w:val="22"/>
          <w:szCs w:val="22"/>
        </w:rPr>
        <w:t>ts</w:t>
      </w:r>
      <w:r w:rsidRPr="00DD157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87"/>
          <w:sz w:val="22"/>
          <w:szCs w:val="22"/>
        </w:rPr>
        <w:t>f</w:t>
      </w:r>
      <w:r w:rsidRPr="00DD1571">
        <w:rPr>
          <w:rFonts w:asciiTheme="minorHAnsi" w:hAnsiTheme="minorHAnsi" w:cstheme="minorHAnsi"/>
          <w:spacing w:val="-6"/>
          <w:w w:val="87"/>
          <w:sz w:val="22"/>
          <w:szCs w:val="22"/>
        </w:rPr>
        <w:t>f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4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ea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1571">
        <w:rPr>
          <w:rFonts w:asciiTheme="minorHAnsi" w:hAnsiTheme="minorHAnsi" w:cstheme="minorHAnsi"/>
          <w:sz w:val="22"/>
          <w:szCs w:val="22"/>
        </w:rPr>
        <w:t>.</w:t>
      </w:r>
      <w:r w:rsidRPr="00DD157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5"/>
          <w:w w:val="81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>g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90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7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7"/>
          <w:w w:val="107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07"/>
          <w:sz w:val="22"/>
          <w:szCs w:val="22"/>
        </w:rPr>
        <w:t>anspo</w:t>
      </w:r>
      <w:r w:rsidRPr="00DD1571">
        <w:rPr>
          <w:rFonts w:asciiTheme="minorHAnsi" w:hAnsiTheme="minorHAnsi" w:cstheme="minorHAnsi"/>
          <w:spacing w:val="-1"/>
          <w:w w:val="107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4"/>
          <w:w w:val="107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7"/>
          <w:sz w:val="22"/>
          <w:szCs w:val="22"/>
        </w:rPr>
        <w:t>ed</w:t>
      </w:r>
      <w:r w:rsidRPr="00DD1571">
        <w:rPr>
          <w:rFonts w:asciiTheme="minorHAnsi" w:hAnsiTheme="minorHAnsi" w:cstheme="minorHAnsi"/>
          <w:spacing w:val="-4"/>
          <w:w w:val="10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DD1571">
        <w:rPr>
          <w:rFonts w:asciiTheme="minorHAnsi" w:hAnsiTheme="minorHAnsi" w:cstheme="minorHAnsi"/>
          <w:spacing w:val="-3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D1571">
        <w:rPr>
          <w:rFonts w:asciiTheme="minorHAnsi" w:hAnsiTheme="minorHAnsi" w:cstheme="minorHAnsi"/>
          <w:w w:val="99"/>
          <w:sz w:val="22"/>
          <w:szCs w:val="22"/>
        </w:rPr>
        <w:t>,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p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od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1571">
        <w:rPr>
          <w:rFonts w:asciiTheme="minorHAnsi" w:hAnsiTheme="minorHAnsi" w:cstheme="minorHAnsi"/>
          <w:sz w:val="22"/>
          <w:szCs w:val="22"/>
        </w:rPr>
        <w:t>ts</w:t>
      </w:r>
      <w:r w:rsidRPr="00DD157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1571">
        <w:rPr>
          <w:rFonts w:asciiTheme="minorHAnsi" w:hAnsiTheme="minorHAnsi" w:cstheme="minorHAnsi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ma</w:t>
      </w:r>
      <w:r w:rsidRPr="00DD157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DD1571">
        <w:rPr>
          <w:rFonts w:asciiTheme="minorHAnsi" w:hAnsiTheme="minorHAnsi" w:cstheme="minorHAnsi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other</w:t>
      </w:r>
      <w:r w:rsidRPr="00DD157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h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>g</w:t>
      </w:r>
      <w:r w:rsidRPr="00DD1571">
        <w:rPr>
          <w:rFonts w:asciiTheme="minorHAnsi" w:hAnsiTheme="minorHAnsi" w:cstheme="minorHAnsi"/>
          <w:sz w:val="22"/>
          <w:szCs w:val="22"/>
        </w:rPr>
        <w:t xml:space="preserve">s. </w:t>
      </w:r>
      <w:r w:rsidRPr="00DD1571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-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es</w:t>
      </w:r>
      <w:r w:rsidRPr="00DD1571">
        <w:rPr>
          <w:rFonts w:asciiTheme="minorHAnsi" w:hAnsiTheme="minorHAnsi" w:cstheme="minorHAnsi"/>
          <w:spacing w:val="-4"/>
          <w:w w:val="95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f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-1"/>
          <w:w w:val="95"/>
          <w:sz w:val="22"/>
          <w:szCs w:val="22"/>
        </w:rPr>
        <w:t>ll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w w:val="104"/>
          <w:sz w:val="22"/>
          <w:szCs w:val="22"/>
        </w:rPr>
        <w:t>rr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out</w:t>
      </w:r>
      <w:r w:rsidRPr="00DD157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he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DD1571">
        <w:rPr>
          <w:rFonts w:asciiTheme="minorHAnsi" w:hAnsiTheme="minorHAnsi" w:cstheme="minorHAnsi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D1571">
        <w:rPr>
          <w:rFonts w:asciiTheme="minorHAnsi" w:hAnsiTheme="minorHAnsi" w:cstheme="minorHAnsi"/>
          <w:sz w:val="22"/>
          <w:szCs w:val="22"/>
        </w:rPr>
        <w:t>nd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1571">
        <w:rPr>
          <w:rFonts w:asciiTheme="minorHAnsi" w:hAnsiTheme="minorHAnsi" w:cstheme="minorHAnsi"/>
          <w:sz w:val="22"/>
          <w:szCs w:val="22"/>
        </w:rPr>
        <w:t>pa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DD1571">
        <w:rPr>
          <w:rFonts w:asciiTheme="minorHAnsi" w:hAnsiTheme="minorHAnsi" w:cstheme="minorHAnsi"/>
          <w:sz w:val="22"/>
          <w:szCs w:val="22"/>
        </w:rPr>
        <w:t>ed</w:t>
      </w:r>
      <w:r w:rsidRPr="00DD157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1571">
        <w:rPr>
          <w:rFonts w:asciiTheme="minorHAnsi" w:hAnsiTheme="minorHAnsi" w:cstheme="minorHAnsi"/>
          <w:sz w:val="22"/>
          <w:szCs w:val="22"/>
        </w:rPr>
        <w:t>oods</w:t>
      </w:r>
      <w:r w:rsidRPr="00DD15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D1571">
        <w:rPr>
          <w:rFonts w:asciiTheme="minorHAnsi" w:hAnsiTheme="minorHAnsi" w:cstheme="minorHAnsi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w w:val="105"/>
          <w:sz w:val="22"/>
          <w:szCs w:val="22"/>
        </w:rPr>
        <w:t>h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p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of</w:t>
      </w:r>
      <w:r w:rsidRPr="00DD15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98"/>
          <w:sz w:val="22"/>
          <w:szCs w:val="22"/>
        </w:rPr>
        <w:t>sp</w:t>
      </w:r>
      <w:r w:rsidRPr="00DD1571">
        <w:rPr>
          <w:rFonts w:asciiTheme="minorHAnsi" w:hAnsiTheme="minorHAnsi" w:cstheme="minorHAnsi"/>
          <w:spacing w:val="-1"/>
          <w:w w:val="98"/>
          <w:sz w:val="22"/>
          <w:szCs w:val="22"/>
        </w:rPr>
        <w:t>li</w:t>
      </w:r>
      <w:r w:rsidRPr="00DD1571">
        <w:rPr>
          <w:rFonts w:asciiTheme="minorHAnsi" w:hAnsiTheme="minorHAnsi" w:cstheme="minorHAnsi"/>
          <w:w w:val="98"/>
          <w:sz w:val="22"/>
          <w:szCs w:val="22"/>
        </w:rPr>
        <w:t xml:space="preserve">t 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b</w:t>
      </w:r>
      <w:r w:rsidRPr="00DD1571">
        <w:rPr>
          <w:rFonts w:asciiTheme="minorHAnsi" w:hAnsiTheme="minorHAnsi" w:cstheme="minorHAnsi"/>
          <w:w w:val="104"/>
          <w:sz w:val="22"/>
          <w:szCs w:val="22"/>
        </w:rPr>
        <w:t>oo</w:t>
      </w:r>
      <w:r w:rsidRPr="00DD1571">
        <w:rPr>
          <w:rFonts w:asciiTheme="minorHAnsi" w:hAnsiTheme="minorHAnsi" w:cstheme="minorHAnsi"/>
          <w:spacing w:val="-4"/>
          <w:w w:val="104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2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.</w:t>
      </w:r>
    </w:p>
    <w:p w14:paraId="06536BC1" w14:textId="77777777" w:rsidR="005417B2" w:rsidRPr="00DD1571" w:rsidRDefault="00DD1571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5"/>
          <w:w w:val="95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egu</w:t>
      </w:r>
      <w:r w:rsidRPr="00DD1571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w w:val="95"/>
          <w:sz w:val="22"/>
          <w:szCs w:val="22"/>
        </w:rPr>
        <w:t>rl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p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2"/>
          <w:w w:val="105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1"/>
          <w:w w:val="90"/>
          <w:sz w:val="22"/>
          <w:szCs w:val="22"/>
        </w:rPr>
        <w:t>v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6"/>
          <w:sz w:val="22"/>
          <w:szCs w:val="22"/>
        </w:rPr>
        <w:t>se</w:t>
      </w:r>
      <w:r w:rsidRPr="00DD1571">
        <w:rPr>
          <w:rFonts w:asciiTheme="minorHAnsi" w:hAnsiTheme="minorHAnsi" w:cstheme="minorHAnsi"/>
          <w:spacing w:val="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1"/>
          <w:w w:val="90"/>
          <w:sz w:val="22"/>
          <w:szCs w:val="22"/>
        </w:rPr>
        <w:t>v</w:t>
      </w:r>
      <w:r w:rsidRPr="00DD1571">
        <w:rPr>
          <w:rFonts w:asciiTheme="minorHAnsi" w:hAnsiTheme="minorHAnsi" w:cstheme="minorHAnsi"/>
          <w:spacing w:val="-3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1571">
        <w:rPr>
          <w:rFonts w:asciiTheme="minorHAnsi" w:hAnsiTheme="minorHAnsi" w:cstheme="minorHAnsi"/>
          <w:sz w:val="22"/>
          <w:szCs w:val="22"/>
        </w:rPr>
        <w:t>k s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1571">
        <w:rPr>
          <w:rFonts w:asciiTheme="minorHAnsi" w:hAnsiTheme="minorHAnsi" w:cstheme="minorHAnsi"/>
          <w:sz w:val="22"/>
          <w:szCs w:val="22"/>
        </w:rPr>
        <w:t>h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as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1"/>
          <w:w w:val="94"/>
          <w:sz w:val="22"/>
          <w:szCs w:val="22"/>
        </w:rPr>
        <w:t>il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 xml:space="preserve">, </w:t>
      </w:r>
      <w:r w:rsidRPr="00DD1571">
        <w:rPr>
          <w:rFonts w:asciiTheme="minorHAnsi" w:hAnsiTheme="minorHAnsi" w:cstheme="minorHAnsi"/>
          <w:spacing w:val="1"/>
          <w:w w:val="91"/>
          <w:sz w:val="22"/>
          <w:szCs w:val="22"/>
        </w:rPr>
        <w:t>f</w:t>
      </w:r>
      <w:r w:rsidRPr="00DD1571">
        <w:rPr>
          <w:rFonts w:asciiTheme="minorHAnsi" w:hAnsiTheme="minorHAnsi" w:cstheme="minorHAnsi"/>
          <w:spacing w:val="-2"/>
          <w:w w:val="105"/>
          <w:sz w:val="22"/>
          <w:szCs w:val="22"/>
        </w:rPr>
        <w:t>u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99"/>
          <w:sz w:val="22"/>
          <w:szCs w:val="22"/>
        </w:rPr>
        <w:t>,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wa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DD1571">
        <w:rPr>
          <w:rFonts w:asciiTheme="minorHAnsi" w:hAnsiTheme="minorHAnsi" w:cstheme="minorHAnsi"/>
          <w:sz w:val="22"/>
          <w:szCs w:val="22"/>
        </w:rPr>
        <w:t>er</w:t>
      </w:r>
      <w:r w:rsidRPr="00DD157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and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p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w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D1571">
        <w:rPr>
          <w:rFonts w:asciiTheme="minorHAnsi" w:hAnsiTheme="minorHAnsi" w:cstheme="minorHAnsi"/>
          <w:sz w:val="22"/>
          <w:szCs w:val="22"/>
        </w:rPr>
        <w:t>en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DD1571">
        <w:rPr>
          <w:rFonts w:asciiTheme="minorHAnsi" w:hAnsiTheme="minorHAnsi" w:cstheme="minorHAnsi"/>
          <w:sz w:val="22"/>
          <w:szCs w:val="22"/>
        </w:rPr>
        <w:t>er</w:t>
      </w:r>
      <w:r w:rsidRPr="00DD157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qu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z w:val="22"/>
          <w:szCs w:val="22"/>
        </w:rPr>
        <w:t>.</w:t>
      </w:r>
    </w:p>
    <w:p w14:paraId="49597539" w14:textId="77777777" w:rsidR="005417B2" w:rsidRPr="00DD1571" w:rsidRDefault="005417B2">
      <w:pPr>
        <w:spacing w:before="5" w:line="280" w:lineRule="exact"/>
        <w:rPr>
          <w:rFonts w:asciiTheme="minorHAnsi" w:hAnsiTheme="minorHAnsi" w:cstheme="minorHAnsi"/>
          <w:sz w:val="28"/>
          <w:szCs w:val="28"/>
        </w:rPr>
      </w:pPr>
    </w:p>
    <w:p w14:paraId="07F2E8B2" w14:textId="77777777" w:rsidR="005417B2" w:rsidRPr="00DD1571" w:rsidRDefault="00DD1571">
      <w:pPr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DD1571">
        <w:rPr>
          <w:rFonts w:asciiTheme="minorHAnsi" w:hAnsiTheme="minorHAnsi" w:cstheme="minorHAnsi"/>
          <w:sz w:val="22"/>
          <w:szCs w:val="22"/>
        </w:rPr>
        <w:t>99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DD1571">
        <w:rPr>
          <w:rFonts w:asciiTheme="minorHAnsi" w:hAnsiTheme="minorHAnsi" w:cstheme="minorHAnsi"/>
          <w:sz w:val="22"/>
          <w:szCs w:val="22"/>
        </w:rPr>
        <w:t>-96,</w:t>
      </w:r>
      <w:r w:rsidRPr="00DD15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2"/>
          <w:w w:val="93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1"/>
          <w:w w:val="93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93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1"/>
          <w:w w:val="93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93"/>
          <w:sz w:val="22"/>
          <w:szCs w:val="22"/>
        </w:rPr>
        <w:t>k</w:t>
      </w:r>
      <w:r w:rsidRPr="00DD1571">
        <w:rPr>
          <w:rFonts w:asciiTheme="minorHAnsi" w:hAnsiTheme="minorHAnsi" w:cstheme="minorHAnsi"/>
          <w:spacing w:val="-3"/>
          <w:w w:val="9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93"/>
          <w:sz w:val="22"/>
          <w:szCs w:val="22"/>
        </w:rPr>
        <w:t>Ma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4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4"/>
          <w:sz w:val="22"/>
          <w:szCs w:val="22"/>
        </w:rPr>
        <w:t>r</w:t>
      </w:r>
    </w:p>
    <w:p w14:paraId="0CD5B81A" w14:textId="77777777" w:rsidR="005417B2" w:rsidRPr="00DD1571" w:rsidRDefault="00DD1571">
      <w:pPr>
        <w:spacing w:before="15"/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S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up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1"/>
          <w:w w:val="90"/>
          <w:sz w:val="22"/>
          <w:szCs w:val="22"/>
        </w:rPr>
        <w:t>v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06"/>
          <w:sz w:val="22"/>
          <w:szCs w:val="22"/>
        </w:rPr>
        <w:t>se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the</w:t>
      </w:r>
      <w:r w:rsidRPr="00DD15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w w:val="98"/>
          <w:sz w:val="22"/>
          <w:szCs w:val="22"/>
        </w:rPr>
        <w:t>v</w:t>
      </w:r>
      <w:r w:rsidRPr="00DD1571">
        <w:rPr>
          <w:rFonts w:asciiTheme="minorHAnsi" w:hAnsiTheme="minorHAnsi" w:cstheme="minorHAnsi"/>
          <w:w w:val="98"/>
          <w:sz w:val="22"/>
          <w:szCs w:val="22"/>
        </w:rPr>
        <w:t>eh</w:t>
      </w:r>
      <w:r w:rsidRPr="00DD1571">
        <w:rPr>
          <w:rFonts w:asciiTheme="minorHAnsi" w:hAnsiTheme="minorHAnsi" w:cstheme="minorHAnsi"/>
          <w:spacing w:val="-1"/>
          <w:w w:val="98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1"/>
          <w:w w:val="98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1"/>
          <w:w w:val="98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98"/>
          <w:sz w:val="22"/>
          <w:szCs w:val="22"/>
        </w:rPr>
        <w:t xml:space="preserve">es </w:t>
      </w:r>
      <w:r w:rsidRPr="00DD1571">
        <w:rPr>
          <w:rFonts w:asciiTheme="minorHAnsi" w:hAnsiTheme="minorHAnsi" w:cstheme="minorHAnsi"/>
          <w:sz w:val="22"/>
          <w:szCs w:val="22"/>
        </w:rPr>
        <w:t>and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h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p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s.</w:t>
      </w:r>
    </w:p>
    <w:p w14:paraId="7E048333" w14:textId="77777777" w:rsidR="005417B2" w:rsidRPr="00DD1571" w:rsidRDefault="00DD1571">
      <w:pPr>
        <w:spacing w:before="17" w:line="255" w:lineRule="auto"/>
        <w:ind w:left="104" w:right="3630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5"/>
          <w:w w:val="81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>g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2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D1571">
        <w:rPr>
          <w:rFonts w:asciiTheme="minorHAnsi" w:hAnsiTheme="minorHAnsi" w:cstheme="minorHAnsi"/>
          <w:sz w:val="22"/>
          <w:szCs w:val="22"/>
        </w:rPr>
        <w:t>he</w:t>
      </w:r>
      <w:r w:rsidRPr="00DD15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DD1571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4"/>
          <w:w w:val="11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9"/>
          <w:w w:val="105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15"/>
          <w:w w:val="74"/>
          <w:sz w:val="22"/>
          <w:szCs w:val="22"/>
        </w:rPr>
        <w:t>’</w:t>
      </w:r>
      <w:r w:rsidRPr="00DD1571">
        <w:rPr>
          <w:rFonts w:asciiTheme="minorHAnsi" w:hAnsiTheme="minorHAnsi" w:cstheme="minorHAnsi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ob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DD1571">
        <w:rPr>
          <w:rFonts w:asciiTheme="minorHAnsi" w:hAnsiTheme="minorHAnsi" w:cstheme="minorHAnsi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1571">
        <w:rPr>
          <w:rFonts w:asciiTheme="minorHAnsi" w:hAnsiTheme="minorHAnsi" w:cstheme="minorHAnsi"/>
          <w:sz w:val="22"/>
          <w:szCs w:val="22"/>
        </w:rPr>
        <w:t>ti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DD1571">
        <w:rPr>
          <w:rFonts w:asciiTheme="minorHAnsi" w:hAnsiTheme="minorHAnsi" w:cstheme="minorHAnsi"/>
          <w:sz w:val="22"/>
          <w:szCs w:val="22"/>
        </w:rPr>
        <w:t>es</w:t>
      </w:r>
      <w:r w:rsidRPr="00DD15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D1571">
        <w:rPr>
          <w:rFonts w:asciiTheme="minorHAnsi" w:hAnsiTheme="minorHAnsi" w:cstheme="minorHAnsi"/>
          <w:sz w:val="22"/>
          <w:szCs w:val="22"/>
        </w:rPr>
        <w:t>nd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2"/>
          <w:w w:val="105"/>
          <w:sz w:val="22"/>
          <w:szCs w:val="22"/>
        </w:rPr>
        <w:t>u</w:t>
      </w:r>
      <w:r w:rsidRPr="00DD1571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ho</w:t>
      </w:r>
      <w:r w:rsidRPr="00DD1571">
        <w:rPr>
          <w:rFonts w:asciiTheme="minorHAnsi" w:hAnsiTheme="minorHAnsi" w:cstheme="minorHAnsi"/>
          <w:spacing w:val="-1"/>
          <w:w w:val="105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7"/>
          <w:w w:val="89"/>
          <w:sz w:val="22"/>
          <w:szCs w:val="22"/>
        </w:rPr>
        <w:t>z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2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sz w:val="22"/>
          <w:szCs w:val="22"/>
        </w:rPr>
        <w:t>.</w:t>
      </w:r>
      <w:r w:rsidRPr="00DD1571">
        <w:rPr>
          <w:rFonts w:asciiTheme="minorHAnsi" w:hAnsiTheme="minorHAnsi" w:cstheme="minorHAnsi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80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h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8"/>
          <w:w w:val="90"/>
          <w:sz w:val="22"/>
          <w:szCs w:val="22"/>
        </w:rPr>
        <w:t>k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1"/>
          <w:w w:val="91"/>
          <w:sz w:val="22"/>
          <w:szCs w:val="22"/>
        </w:rPr>
        <w:t>f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u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99"/>
          <w:sz w:val="22"/>
          <w:szCs w:val="22"/>
        </w:rPr>
        <w:t>,</w:t>
      </w:r>
      <w:r w:rsidRPr="00DD15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93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93"/>
          <w:sz w:val="22"/>
          <w:szCs w:val="22"/>
        </w:rPr>
        <w:t>l</w:t>
      </w:r>
      <w:r w:rsidRPr="00DD1571">
        <w:rPr>
          <w:rFonts w:asciiTheme="minorHAnsi" w:hAnsiTheme="minorHAnsi" w:cstheme="minorHAnsi"/>
          <w:spacing w:val="-2"/>
          <w:w w:val="9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and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1571">
        <w:rPr>
          <w:rFonts w:asciiTheme="minorHAnsi" w:hAnsiTheme="minorHAnsi" w:cstheme="minorHAnsi"/>
          <w:sz w:val="22"/>
          <w:szCs w:val="22"/>
        </w:rPr>
        <w:t>ther</w:t>
      </w:r>
      <w:r w:rsidRPr="00DD157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p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D1571">
        <w:rPr>
          <w:rFonts w:asciiTheme="minorHAnsi" w:hAnsiTheme="minorHAnsi" w:cstheme="minorHAnsi"/>
          <w:sz w:val="22"/>
          <w:szCs w:val="22"/>
        </w:rPr>
        <w:t>nd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w w:val="102"/>
          <w:sz w:val="22"/>
          <w:szCs w:val="22"/>
        </w:rPr>
        <w:t>m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4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f</w:t>
      </w:r>
      <w:r w:rsidRPr="00DD1571">
        <w:rPr>
          <w:rFonts w:asciiTheme="minorHAnsi" w:hAnsiTheme="minorHAnsi" w:cstheme="minorHAnsi"/>
          <w:sz w:val="22"/>
          <w:szCs w:val="22"/>
        </w:rPr>
        <w:t>or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w w:val="90"/>
          <w:sz w:val="22"/>
          <w:szCs w:val="22"/>
        </w:rPr>
        <w:t>v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h</w:t>
      </w:r>
      <w:r w:rsidRPr="00DD1571">
        <w:rPr>
          <w:rFonts w:asciiTheme="minorHAnsi" w:hAnsiTheme="minorHAnsi" w:cstheme="minorHAnsi"/>
          <w:spacing w:val="-3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z w:val="22"/>
          <w:szCs w:val="22"/>
        </w:rPr>
        <w:t>s. O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DD1571">
        <w:rPr>
          <w:rFonts w:asciiTheme="minorHAnsi" w:hAnsiTheme="minorHAnsi" w:cstheme="minorHAnsi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D1571">
        <w:rPr>
          <w:rFonts w:asciiTheme="minorHAnsi" w:hAnsiTheme="minorHAnsi" w:cstheme="minorHAnsi"/>
          <w:sz w:val="22"/>
          <w:szCs w:val="22"/>
        </w:rPr>
        <w:t>w</w:t>
      </w:r>
      <w:r w:rsidRPr="00DD15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D1571">
        <w:rPr>
          <w:rFonts w:asciiTheme="minorHAnsi" w:hAnsiTheme="minorHAnsi" w:cstheme="minorHAnsi"/>
          <w:sz w:val="22"/>
          <w:szCs w:val="22"/>
        </w:rPr>
        <w:t>mong</w:t>
      </w:r>
      <w:r w:rsidRPr="00DD157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DD1571">
        <w:rPr>
          <w:rFonts w:asciiTheme="minorHAnsi" w:hAnsiTheme="minorHAnsi" w:cstheme="minorHAnsi"/>
          <w:sz w:val="22"/>
          <w:szCs w:val="22"/>
        </w:rPr>
        <w:t>5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w w:val="97"/>
          <w:sz w:val="22"/>
          <w:szCs w:val="22"/>
        </w:rPr>
        <w:t>v</w:t>
      </w:r>
      <w:r w:rsidRPr="00DD1571">
        <w:rPr>
          <w:rFonts w:asciiTheme="minorHAnsi" w:hAnsiTheme="minorHAnsi" w:cstheme="minorHAnsi"/>
          <w:w w:val="97"/>
          <w:sz w:val="22"/>
          <w:szCs w:val="22"/>
        </w:rPr>
        <w:t>eh</w:t>
      </w:r>
      <w:r w:rsidRPr="00DD1571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1"/>
          <w:w w:val="97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1"/>
          <w:w w:val="97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97"/>
          <w:sz w:val="22"/>
          <w:szCs w:val="22"/>
        </w:rPr>
        <w:t>es</w:t>
      </w:r>
      <w:r w:rsidRPr="00DD1571">
        <w:rPr>
          <w:rFonts w:asciiTheme="minorHAnsi" w:hAnsiTheme="minorHAnsi" w:cstheme="minorHAnsi"/>
          <w:spacing w:val="9"/>
          <w:w w:val="9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2"/>
          <w:w w:val="97"/>
          <w:sz w:val="22"/>
          <w:szCs w:val="22"/>
        </w:rPr>
        <w:t>n</w:t>
      </w:r>
      <w:r w:rsidRPr="00DD1571">
        <w:rPr>
          <w:rFonts w:asciiTheme="minorHAnsi" w:hAnsiTheme="minorHAnsi" w:cstheme="minorHAnsi"/>
          <w:spacing w:val="1"/>
          <w:w w:val="97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1"/>
          <w:w w:val="97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97"/>
          <w:sz w:val="22"/>
          <w:szCs w:val="22"/>
        </w:rPr>
        <w:t>ud</w:t>
      </w:r>
      <w:r w:rsidRPr="00DD1571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97"/>
          <w:sz w:val="22"/>
          <w:szCs w:val="22"/>
        </w:rPr>
        <w:t>ng</w:t>
      </w:r>
      <w:r w:rsidRPr="00DD1571">
        <w:rPr>
          <w:rFonts w:asciiTheme="minorHAnsi" w:hAnsiTheme="minorHAnsi" w:cstheme="minorHAnsi"/>
          <w:spacing w:val="-1"/>
          <w:w w:val="9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D1571">
        <w:rPr>
          <w:rFonts w:asciiTheme="minorHAnsi" w:hAnsiTheme="minorHAnsi" w:cstheme="minorHAnsi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s,</w:t>
      </w:r>
      <w:r w:rsidRPr="00DD15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DD1571">
        <w:rPr>
          <w:rFonts w:asciiTheme="minorHAnsi" w:hAnsiTheme="minorHAnsi" w:cstheme="minorHAnsi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1571">
        <w:rPr>
          <w:rFonts w:asciiTheme="minorHAnsi" w:hAnsiTheme="minorHAnsi" w:cstheme="minorHAnsi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DD1571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4"/>
          <w:w w:val="11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5"/>
          <w:w w:val="105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s.</w:t>
      </w:r>
    </w:p>
    <w:p w14:paraId="0E2A3FDB" w14:textId="77777777" w:rsidR="005417B2" w:rsidRPr="00DD1571" w:rsidRDefault="005417B2">
      <w:pPr>
        <w:spacing w:before="10" w:line="260" w:lineRule="exact"/>
        <w:rPr>
          <w:rFonts w:asciiTheme="minorHAnsi" w:hAnsiTheme="minorHAnsi" w:cstheme="minorHAnsi"/>
          <w:sz w:val="26"/>
          <w:szCs w:val="26"/>
        </w:rPr>
      </w:pPr>
    </w:p>
    <w:p w14:paraId="05E05FA5" w14:textId="77777777" w:rsidR="005417B2" w:rsidRPr="00DD1571" w:rsidRDefault="00DD1571">
      <w:pPr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DD1571">
        <w:rPr>
          <w:rFonts w:asciiTheme="minorHAnsi" w:hAnsiTheme="minorHAnsi" w:cstheme="minorHAnsi"/>
          <w:sz w:val="22"/>
          <w:szCs w:val="22"/>
        </w:rPr>
        <w:t>98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DD1571">
        <w:rPr>
          <w:rFonts w:asciiTheme="minorHAnsi" w:hAnsiTheme="minorHAnsi" w:cstheme="minorHAnsi"/>
          <w:sz w:val="22"/>
          <w:szCs w:val="22"/>
        </w:rPr>
        <w:t>-19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DD1571">
        <w:rPr>
          <w:rFonts w:asciiTheme="minorHAnsi" w:hAnsiTheme="minorHAnsi" w:cstheme="minorHAnsi"/>
          <w:sz w:val="22"/>
          <w:szCs w:val="22"/>
        </w:rPr>
        <w:t>1,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3"/>
          <w:w w:val="79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7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or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3"/>
          <w:w w:val="79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7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il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8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spacing w:val="-3"/>
          <w:w w:val="90"/>
          <w:sz w:val="22"/>
          <w:szCs w:val="22"/>
        </w:rPr>
        <w:t>v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4"/>
          <w:sz w:val="22"/>
          <w:szCs w:val="22"/>
        </w:rPr>
        <w:t>r</w:t>
      </w:r>
    </w:p>
    <w:p w14:paraId="0BC2016E" w14:textId="77777777" w:rsidR="005417B2" w:rsidRPr="00DD1571" w:rsidRDefault="00DD1571">
      <w:pPr>
        <w:spacing w:before="15"/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w w:val="92"/>
          <w:sz w:val="22"/>
          <w:szCs w:val="22"/>
        </w:rPr>
        <w:t>P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spacing w:val="-1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h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du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of</w:t>
      </w:r>
      <w:r w:rsidRPr="00DD15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DD1571">
        <w:rPr>
          <w:rFonts w:asciiTheme="minorHAnsi" w:hAnsiTheme="minorHAnsi" w:cstheme="minorHAnsi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ou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DD1571">
        <w:rPr>
          <w:rFonts w:asciiTheme="minorHAnsi" w:hAnsiTheme="minorHAnsi" w:cstheme="minorHAnsi"/>
          <w:sz w:val="22"/>
          <w:szCs w:val="22"/>
        </w:rPr>
        <w:t>es</w:t>
      </w:r>
      <w:r w:rsidRPr="00DD157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DD1571">
        <w:rPr>
          <w:rFonts w:asciiTheme="minorHAnsi" w:hAnsiTheme="minorHAnsi" w:cstheme="minorHAnsi"/>
          <w:sz w:val="22"/>
          <w:szCs w:val="22"/>
        </w:rPr>
        <w:t>or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1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u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>k.</w:t>
      </w:r>
    </w:p>
    <w:p w14:paraId="2CBD8D30" w14:textId="77777777" w:rsidR="005417B2" w:rsidRPr="00DD1571" w:rsidRDefault="00DD1571">
      <w:pPr>
        <w:spacing w:before="17" w:line="254" w:lineRule="auto"/>
        <w:ind w:left="104" w:right="3781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13"/>
          <w:w w:val="79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7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w w:val="103"/>
          <w:sz w:val="22"/>
          <w:szCs w:val="22"/>
        </w:rPr>
        <w:t>sp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1"/>
          <w:w w:val="105"/>
          <w:sz w:val="22"/>
          <w:szCs w:val="22"/>
        </w:rPr>
        <w:t>r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1571">
        <w:rPr>
          <w:rFonts w:asciiTheme="minorHAnsi" w:hAnsiTheme="minorHAnsi" w:cstheme="minorHAnsi"/>
          <w:sz w:val="22"/>
          <w:szCs w:val="22"/>
        </w:rPr>
        <w:t>oods</w:t>
      </w:r>
      <w:r w:rsidRPr="00DD15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 xml:space="preserve">om 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D1571">
        <w:rPr>
          <w:rFonts w:asciiTheme="minorHAnsi" w:hAnsiTheme="minorHAnsi" w:cstheme="minorHAnsi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bor</w:t>
      </w:r>
      <w:r w:rsidRPr="00DD157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st</w:t>
      </w:r>
      <w:r w:rsidRPr="00DD1571">
        <w:rPr>
          <w:rFonts w:asciiTheme="minorHAnsi" w:hAnsiTheme="minorHAnsi" w:cstheme="minorHAnsi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 xml:space="preserve">ehouses 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oss</w:t>
      </w:r>
      <w:r w:rsidRPr="00DD157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D1571">
        <w:rPr>
          <w:rFonts w:asciiTheme="minorHAnsi" w:hAnsiTheme="minorHAnsi" w:cstheme="minorHAnsi"/>
          <w:sz w:val="22"/>
          <w:szCs w:val="22"/>
        </w:rPr>
        <w:t>he</w:t>
      </w:r>
      <w:r w:rsidRPr="00DD15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z w:val="22"/>
          <w:szCs w:val="22"/>
        </w:rPr>
        <w:t xml:space="preserve">. </w:t>
      </w:r>
      <w:r w:rsidRPr="00DD1571">
        <w:rPr>
          <w:rFonts w:asciiTheme="minorHAnsi" w:hAnsiTheme="minorHAnsi" w:cstheme="minorHAnsi"/>
          <w:spacing w:val="1"/>
          <w:w w:val="82"/>
          <w:sz w:val="22"/>
          <w:szCs w:val="22"/>
        </w:rPr>
        <w:t>F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>g</w:t>
      </w:r>
      <w:r w:rsidRPr="00DD1571">
        <w:rPr>
          <w:rFonts w:asciiTheme="minorHAnsi" w:hAnsiTheme="minorHAnsi" w:cstheme="minorHAnsi"/>
          <w:spacing w:val="-4"/>
          <w:w w:val="105"/>
          <w:sz w:val="22"/>
          <w:szCs w:val="22"/>
        </w:rPr>
        <w:t>h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4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1"/>
          <w:w w:val="82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DD1571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DD1571">
        <w:rPr>
          <w:rFonts w:asciiTheme="minorHAnsi" w:hAnsiTheme="minorHAnsi" w:cstheme="minorHAnsi"/>
          <w:spacing w:val="-5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and</w:t>
      </w:r>
      <w:r w:rsidRPr="00DD157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7"/>
          <w:w w:val="104"/>
          <w:sz w:val="22"/>
          <w:szCs w:val="22"/>
        </w:rPr>
        <w:t>r</w:t>
      </w:r>
      <w:r w:rsidRPr="00DD1571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4"/>
          <w:w w:val="120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5"/>
          <w:w w:val="105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s.</w:t>
      </w:r>
    </w:p>
    <w:p w14:paraId="7EDE3510" w14:textId="77777777" w:rsidR="005417B2" w:rsidRPr="00DD1571" w:rsidRDefault="00DD1571">
      <w:pPr>
        <w:spacing w:before="2"/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z w:val="22"/>
          <w:szCs w:val="22"/>
        </w:rPr>
        <w:t>M</w:t>
      </w:r>
      <w:r w:rsidRPr="00DD15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1571">
        <w:rPr>
          <w:rFonts w:asciiTheme="minorHAnsi" w:hAnsiTheme="minorHAnsi" w:cstheme="minorHAnsi"/>
          <w:sz w:val="22"/>
          <w:szCs w:val="22"/>
        </w:rPr>
        <w:t>na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DD1571">
        <w:rPr>
          <w:rFonts w:asciiTheme="minorHAnsi" w:hAnsiTheme="minorHAnsi" w:cstheme="minorHAnsi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D1571">
        <w:rPr>
          <w:rFonts w:asciiTheme="minorHAnsi" w:hAnsiTheme="minorHAnsi" w:cstheme="minorHAnsi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ehouse</w:t>
      </w:r>
      <w:r w:rsidRPr="00DD157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86"/>
          <w:sz w:val="22"/>
          <w:szCs w:val="22"/>
        </w:rPr>
        <w:t>j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un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sz w:val="22"/>
          <w:szCs w:val="22"/>
        </w:rPr>
        <w:t>ti</w:t>
      </w:r>
      <w:r w:rsidRPr="00DD1571">
        <w:rPr>
          <w:rFonts w:asciiTheme="minorHAnsi" w:hAnsiTheme="minorHAnsi" w:cstheme="minorHAnsi"/>
          <w:w w:val="105"/>
          <w:sz w:val="22"/>
          <w:szCs w:val="22"/>
        </w:rPr>
        <w:t>on</w:t>
      </w:r>
      <w:r w:rsidRPr="00DD1571">
        <w:rPr>
          <w:rFonts w:asciiTheme="minorHAnsi" w:hAnsiTheme="minorHAnsi" w:cstheme="minorHAnsi"/>
          <w:sz w:val="22"/>
          <w:szCs w:val="22"/>
        </w:rPr>
        <w:t>.</w:t>
      </w:r>
    </w:p>
    <w:p w14:paraId="2DA6A3B8" w14:textId="77777777" w:rsidR="005417B2" w:rsidRPr="00DD1571" w:rsidRDefault="005417B2">
      <w:pPr>
        <w:spacing w:before="5" w:line="280" w:lineRule="exact"/>
        <w:rPr>
          <w:rFonts w:asciiTheme="minorHAnsi" w:hAnsiTheme="minorHAnsi" w:cstheme="minorHAnsi"/>
          <w:sz w:val="28"/>
          <w:szCs w:val="28"/>
        </w:rPr>
      </w:pPr>
    </w:p>
    <w:p w14:paraId="6CE39BE3" w14:textId="77777777" w:rsidR="005417B2" w:rsidRPr="00DD1571" w:rsidRDefault="00DD1571">
      <w:pPr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-1"/>
          <w:w w:val="80"/>
          <w:sz w:val="22"/>
          <w:szCs w:val="22"/>
        </w:rPr>
        <w:t>E</w:t>
      </w:r>
      <w:r w:rsidRPr="00DD1571">
        <w:rPr>
          <w:rFonts w:asciiTheme="minorHAnsi" w:hAnsiTheme="minorHAnsi" w:cstheme="minorHAnsi"/>
          <w:w w:val="8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1"/>
          <w:w w:val="88"/>
          <w:sz w:val="22"/>
          <w:szCs w:val="22"/>
        </w:rPr>
        <w:t>U</w:t>
      </w:r>
      <w:r w:rsidRPr="00DD1571">
        <w:rPr>
          <w:rFonts w:asciiTheme="minorHAnsi" w:hAnsiTheme="minorHAnsi" w:cstheme="minorHAnsi"/>
          <w:w w:val="80"/>
          <w:sz w:val="22"/>
          <w:szCs w:val="22"/>
        </w:rPr>
        <w:t>C</w:t>
      </w:r>
      <w:r w:rsidRPr="00DD1571">
        <w:rPr>
          <w:rFonts w:asciiTheme="minorHAnsi" w:hAnsiTheme="minorHAnsi" w:cstheme="minorHAnsi"/>
          <w:spacing w:val="-17"/>
          <w:w w:val="80"/>
          <w:sz w:val="22"/>
          <w:szCs w:val="22"/>
        </w:rPr>
        <w:t>A</w:t>
      </w:r>
      <w:r w:rsidRPr="00DD1571">
        <w:rPr>
          <w:rFonts w:asciiTheme="minorHAnsi" w:hAnsiTheme="minorHAnsi" w:cstheme="minorHAnsi"/>
          <w:spacing w:val="1"/>
          <w:w w:val="79"/>
          <w:sz w:val="22"/>
          <w:szCs w:val="22"/>
        </w:rPr>
        <w:t>T</w:t>
      </w:r>
      <w:r w:rsidRPr="00DD1571">
        <w:rPr>
          <w:rFonts w:asciiTheme="minorHAnsi" w:hAnsiTheme="minorHAnsi" w:cstheme="minorHAnsi"/>
          <w:w w:val="75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91"/>
          <w:sz w:val="22"/>
          <w:szCs w:val="22"/>
        </w:rPr>
        <w:t>ON:</w:t>
      </w:r>
    </w:p>
    <w:p w14:paraId="72E04FB1" w14:textId="77777777" w:rsidR="005417B2" w:rsidRPr="00DD1571" w:rsidRDefault="00DD1571">
      <w:pPr>
        <w:spacing w:before="15"/>
        <w:ind w:left="104"/>
        <w:rPr>
          <w:rFonts w:asciiTheme="minorHAnsi" w:hAnsiTheme="minorHAnsi" w:cstheme="minorHAnsi"/>
          <w:sz w:val="22"/>
          <w:szCs w:val="22"/>
        </w:rPr>
      </w:pP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H</w:t>
      </w:r>
      <w:r w:rsidRPr="00DD1571">
        <w:rPr>
          <w:rFonts w:asciiTheme="minorHAnsi" w:hAnsiTheme="minorHAnsi" w:cstheme="minorHAnsi"/>
          <w:spacing w:val="-3"/>
          <w:w w:val="95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gh</w:t>
      </w:r>
      <w:r w:rsidRPr="00DD1571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hool</w:t>
      </w:r>
      <w:r w:rsidRPr="00DD1571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D</w:t>
      </w:r>
      <w:r w:rsidRPr="00DD1571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p</w:t>
      </w:r>
      <w:r w:rsidRPr="00DD1571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o</w:t>
      </w:r>
      <w:r w:rsidRPr="00DD1571">
        <w:rPr>
          <w:rFonts w:asciiTheme="minorHAnsi" w:hAnsiTheme="minorHAnsi" w:cstheme="minorHAnsi"/>
          <w:spacing w:val="-2"/>
          <w:w w:val="95"/>
          <w:sz w:val="22"/>
          <w:szCs w:val="22"/>
        </w:rPr>
        <w:t>m</w:t>
      </w:r>
      <w:r w:rsidRPr="00DD1571">
        <w:rPr>
          <w:rFonts w:asciiTheme="minorHAnsi" w:hAnsiTheme="minorHAnsi" w:cstheme="minorHAnsi"/>
          <w:w w:val="95"/>
          <w:sz w:val="22"/>
          <w:szCs w:val="22"/>
        </w:rPr>
        <w:t>a,</w:t>
      </w:r>
      <w:r w:rsidRPr="00DD1571">
        <w:rPr>
          <w:rFonts w:asciiTheme="minorHAnsi" w:hAnsiTheme="minorHAnsi" w:cstheme="minorHAnsi"/>
          <w:spacing w:val="15"/>
          <w:w w:val="95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z w:val="22"/>
          <w:szCs w:val="22"/>
        </w:rPr>
        <w:t>Mo</w:t>
      </w:r>
      <w:r w:rsidRPr="00DD1571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DD1571">
        <w:rPr>
          <w:rFonts w:asciiTheme="minorHAnsi" w:hAnsiTheme="minorHAnsi" w:cstheme="minorHAnsi"/>
          <w:sz w:val="22"/>
          <w:szCs w:val="22"/>
        </w:rPr>
        <w:t>t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1571">
        <w:rPr>
          <w:rFonts w:asciiTheme="minorHAnsi" w:hAnsiTheme="minorHAnsi" w:cstheme="minorHAnsi"/>
          <w:sz w:val="22"/>
          <w:szCs w:val="22"/>
        </w:rPr>
        <w:t>ome</w:t>
      </w:r>
      <w:r w:rsidRPr="00DD157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1571">
        <w:rPr>
          <w:rFonts w:asciiTheme="minorHAnsi" w:hAnsiTheme="minorHAnsi" w:cstheme="minorHAnsi"/>
          <w:sz w:val="22"/>
          <w:szCs w:val="22"/>
        </w:rPr>
        <w:t>y</w:t>
      </w:r>
      <w:r w:rsidRPr="00DD157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1"/>
          <w:w w:val="94"/>
          <w:sz w:val="22"/>
          <w:szCs w:val="22"/>
        </w:rPr>
        <w:t>H</w:t>
      </w:r>
      <w:r w:rsidRPr="00DD1571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>gh</w:t>
      </w:r>
      <w:r w:rsidRPr="00DD1571">
        <w:rPr>
          <w:rFonts w:asciiTheme="minorHAnsi" w:hAnsiTheme="minorHAnsi" w:cstheme="minorHAnsi"/>
          <w:spacing w:val="-12"/>
          <w:w w:val="9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DD1571">
        <w:rPr>
          <w:rFonts w:asciiTheme="minorHAnsi" w:hAnsiTheme="minorHAnsi" w:cstheme="minorHAnsi"/>
          <w:spacing w:val="-1"/>
          <w:w w:val="94"/>
          <w:sz w:val="22"/>
          <w:szCs w:val="22"/>
        </w:rPr>
        <w:t>c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>hoo</w:t>
      </w:r>
      <w:r w:rsidRPr="00DD1571">
        <w:rPr>
          <w:rFonts w:asciiTheme="minorHAnsi" w:hAnsiTheme="minorHAnsi" w:cstheme="minorHAnsi"/>
          <w:spacing w:val="-1"/>
          <w:w w:val="94"/>
          <w:sz w:val="22"/>
          <w:szCs w:val="22"/>
        </w:rPr>
        <w:t>l</w:t>
      </w:r>
      <w:r w:rsidRPr="00DD1571">
        <w:rPr>
          <w:rFonts w:asciiTheme="minorHAnsi" w:hAnsiTheme="minorHAnsi" w:cstheme="minorHAnsi"/>
          <w:w w:val="94"/>
          <w:sz w:val="22"/>
          <w:szCs w:val="22"/>
        </w:rPr>
        <w:t>,</w:t>
      </w:r>
      <w:r w:rsidRPr="00DD1571">
        <w:rPr>
          <w:rFonts w:asciiTheme="minorHAnsi" w:hAnsiTheme="minorHAnsi" w:cstheme="minorHAnsi"/>
          <w:spacing w:val="17"/>
          <w:w w:val="94"/>
          <w:sz w:val="22"/>
          <w:szCs w:val="22"/>
        </w:rPr>
        <w:t xml:space="preserve"> </w:t>
      </w:r>
      <w:r w:rsidRPr="00DD1571">
        <w:rPr>
          <w:rFonts w:asciiTheme="minorHAnsi" w:hAnsiTheme="minorHAnsi" w:cstheme="minorHAnsi"/>
          <w:spacing w:val="1"/>
          <w:w w:val="80"/>
          <w:sz w:val="22"/>
          <w:szCs w:val="22"/>
        </w:rPr>
        <w:t>A</w:t>
      </w:r>
      <w:r w:rsidRPr="00DD1571">
        <w:rPr>
          <w:rFonts w:asciiTheme="minorHAnsi" w:hAnsiTheme="minorHAnsi" w:cstheme="minorHAnsi"/>
          <w:w w:val="68"/>
          <w:sz w:val="22"/>
          <w:szCs w:val="22"/>
        </w:rPr>
        <w:t>L</w:t>
      </w:r>
    </w:p>
    <w:sectPr w:rsidR="005417B2" w:rsidRPr="00DD1571">
      <w:type w:val="continuous"/>
      <w:pgSz w:w="12240" w:h="15840"/>
      <w:pgMar w:top="1480" w:right="11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EF5"/>
    <w:multiLevelType w:val="multilevel"/>
    <w:tmpl w:val="58ECC3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7B2"/>
    <w:rsid w:val="005417B2"/>
    <w:rsid w:val="00DD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250C0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2021-05-19T14:09:00Z</dcterms:created>
  <dcterms:modified xsi:type="dcterms:W3CDTF">2021-05-19T14:11:00Z</dcterms:modified>
</cp:coreProperties>
</file>